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ОБРАЗОВАНИЯ  И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МОЛОДЁЖНОЙ ПОЛИТИКИ СВЕРДЛОВСКОЙ ОБЛАСТИ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proofErr w:type="gramStart"/>
      <w:r w:rsidRPr="00300B00">
        <w:rPr>
          <w:rFonts w:ascii="Times New Roman" w:hAnsi="Times New Roman" w:cs="Times New Roman"/>
          <w:sz w:val="28"/>
          <w:szCs w:val="28"/>
        </w:rPr>
        <w:t>Директор  ГАПОУ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1A2C65" w:rsidRPr="00300B00" w:rsidRDefault="001A2C65" w:rsidP="001A2C65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032CFB" w:rsidRPr="00300B00" w:rsidRDefault="001A2C65" w:rsidP="001A2C65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«______»________</w:t>
      </w:r>
      <w:r w:rsidR="00C6616C">
        <w:rPr>
          <w:rFonts w:ascii="Times New Roman" w:hAnsi="Times New Roman" w:cs="Times New Roman"/>
          <w:sz w:val="28"/>
          <w:szCs w:val="28"/>
        </w:rPr>
        <w:t xml:space="preserve">____2023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032CFB" w:rsidRPr="00300B00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A2C6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 </w:t>
      </w:r>
      <w:r w:rsidR="001A2C65">
        <w:rPr>
          <w:rFonts w:ascii="Times New Roman" w:hAnsi="Times New Roman" w:cs="Times New Roman"/>
          <w:sz w:val="28"/>
          <w:szCs w:val="28"/>
        </w:rPr>
        <w:t>04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904" w:rsidRDefault="00032CFB" w:rsidP="00D85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BF20FC" w:rsidRPr="00BF20FC">
        <w:rPr>
          <w:rFonts w:ascii="Times New Roman" w:hAnsi="Times New Roman" w:cs="Times New Roman"/>
          <w:sz w:val="28"/>
          <w:szCs w:val="28"/>
        </w:rPr>
        <w:t>08.02.01 «Строительство и эксплуатация зданий и сооружений»</w:t>
      </w:r>
    </w:p>
    <w:p w:rsidR="001A2C65" w:rsidRPr="00AA5904" w:rsidRDefault="001A2C65" w:rsidP="00D85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Срок обучения: 3</w:t>
      </w:r>
      <w:r w:rsidR="001A2C65">
        <w:rPr>
          <w:rFonts w:ascii="Times New Roman" w:hAnsi="Times New Roman" w:cs="Times New Roman"/>
          <w:sz w:val="28"/>
          <w:szCs w:val="28"/>
        </w:rPr>
        <w:t xml:space="preserve"> года 8</w:t>
      </w:r>
      <w:r w:rsidRPr="00300B00">
        <w:rPr>
          <w:rFonts w:ascii="Times New Roman" w:hAnsi="Times New Roman" w:cs="Times New Roman"/>
          <w:sz w:val="28"/>
          <w:szCs w:val="28"/>
        </w:rPr>
        <w:t xml:space="preserve"> месяцев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C6616C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032CFB" w:rsidRDefault="00032CFB" w:rsidP="001A2C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разработана в соответствии с требованиями ФГОС</w:t>
      </w:r>
      <w:r w:rsidR="00256C4A">
        <w:rPr>
          <w:rFonts w:ascii="Times New Roman" w:hAnsi="Times New Roman" w:cs="Times New Roman"/>
          <w:sz w:val="28"/>
          <w:szCs w:val="28"/>
          <w:lang w:eastAsia="ru-RU"/>
        </w:rPr>
        <w:t xml:space="preserve"> по специальности </w:t>
      </w:r>
      <w:proofErr w:type="gramStart"/>
      <w:r w:rsidR="00256C4A">
        <w:rPr>
          <w:rFonts w:ascii="Times New Roman" w:hAnsi="Times New Roman" w:cs="Times New Roman"/>
          <w:sz w:val="28"/>
          <w:szCs w:val="28"/>
          <w:lang w:eastAsia="ru-RU"/>
        </w:rPr>
        <w:t xml:space="preserve">СПО </w:t>
      </w:r>
      <w:r w:rsidR="001A2C65" w:rsidRPr="001A2C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2C65" w:rsidRPr="001A2C65">
        <w:rPr>
          <w:rFonts w:ascii="Times New Roman" w:hAnsi="Times New Roman" w:cs="Times New Roman"/>
          <w:sz w:val="28"/>
          <w:szCs w:val="28"/>
        </w:rPr>
        <w:t>08.02.01</w:t>
      </w:r>
      <w:proofErr w:type="gramEnd"/>
      <w:r w:rsidR="001A2C65" w:rsidRPr="001A2C65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зданий и сооружений», утверждённого  приказом Министерства образования и науки РФ от 10 января 2018 г. № 2, ФГОС СОО, утвержденного приказом Минобрнауки России от 17 мая 2012 г. N 413</w:t>
      </w:r>
    </w:p>
    <w:p w:rsidR="001A2C65" w:rsidRPr="00300B00" w:rsidRDefault="001A2C65" w:rsidP="001A2C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ГАПОУ  СО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6616C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16C" w:rsidRPr="00476C65" w:rsidRDefault="00C6616C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Перминова А.А., </w:t>
      </w:r>
      <w:r w:rsidRPr="005E7E1D">
        <w:rPr>
          <w:rFonts w:ascii="Times New Roman" w:hAnsi="Times New Roman" w:cs="Times New Roman"/>
          <w:sz w:val="28"/>
          <w:szCs w:val="28"/>
        </w:rPr>
        <w:t>преподаватель Высшей квалификационной категории ГАПОУ СО «НТСК»</w:t>
      </w:r>
    </w:p>
    <w:p w:rsidR="00C6616C" w:rsidRPr="00300B00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032CFB" w:rsidRPr="00300B00">
        <w:tc>
          <w:tcPr>
            <w:tcW w:w="4785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  <w:gridCol w:w="1903"/>
      </w:tblGrid>
      <w:tr w:rsidR="00032CFB" w:rsidRPr="00300B00">
        <w:tc>
          <w:tcPr>
            <w:tcW w:w="7668" w:type="dxa"/>
          </w:tcPr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032CFB" w:rsidRPr="00493C87" w:rsidRDefault="004A3594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032CFB" w:rsidRPr="00300B00" w:rsidRDefault="00032CFB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032CFB" w:rsidRPr="00300B00" w:rsidRDefault="00032CFB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 w:rsidR="004B7013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в соответствии с ФГОС для специальности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СПО</w:t>
      </w:r>
      <w:r w:rsidR="00D851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65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65AA" w:rsidRPr="001665AA">
        <w:rPr>
          <w:rFonts w:ascii="Times New Roman" w:hAnsi="Times New Roman" w:cs="Times New Roman"/>
          <w:sz w:val="28"/>
          <w:szCs w:val="28"/>
          <w:lang w:eastAsia="ru-RU"/>
        </w:rPr>
        <w:t>08.02.01</w:t>
      </w:r>
      <w:proofErr w:type="gramEnd"/>
      <w:r w:rsidR="001665AA" w:rsidRPr="001665AA">
        <w:rPr>
          <w:rFonts w:ascii="Times New Roman" w:hAnsi="Times New Roman" w:cs="Times New Roman"/>
          <w:sz w:val="28"/>
          <w:szCs w:val="28"/>
          <w:lang w:eastAsia="ru-RU"/>
        </w:rPr>
        <w:t xml:space="preserve"> «Строительство и эксплуатация зданий и сооружений»</w:t>
      </w:r>
      <w:r w:rsidR="001A2C6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2CFB" w:rsidRPr="00D762CC" w:rsidRDefault="00032CFB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:rsidR="00D713BE" w:rsidRPr="00300B00" w:rsidRDefault="00D713BE" w:rsidP="00D713B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A911FE" w:rsidSect="00D762CC">
          <w:footerReference w:type="default" r:id="rId8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911F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1.2.2.</w:t>
      </w:r>
      <w:r w:rsidRPr="00A911FE">
        <w:rPr>
          <w:rFonts w:ascii="Times New Roman" w:hAnsi="Times New Roman" w:cs="Times New Roman"/>
          <w:sz w:val="28"/>
          <w:szCs w:val="28"/>
          <w:lang w:eastAsia="ru-RU"/>
        </w:rPr>
        <w:tab/>
        <w:t>Планируемые результаты освоения общеобразовательной дисциплины в соответствии с ФГОС СПО и на основе ФГОС С00.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5812"/>
        <w:gridCol w:w="6031"/>
      </w:tblGrid>
      <w:tr w:rsidR="00A911FE" w:rsidTr="00894AD4">
        <w:tc>
          <w:tcPr>
            <w:tcW w:w="2660" w:type="dxa"/>
            <w:vMerge w:val="restart"/>
            <w:shd w:val="clear" w:color="auto" w:fill="auto"/>
          </w:tcPr>
          <w:p w:rsidR="00A911FE" w:rsidRPr="00894AD4" w:rsidRDefault="00A911F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  <w:shd w:val="clear" w:color="auto" w:fill="auto"/>
          </w:tcPr>
          <w:p w:rsidR="00A911FE" w:rsidRPr="00894AD4" w:rsidRDefault="00A911F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911FE" w:rsidTr="00894AD4">
        <w:tc>
          <w:tcPr>
            <w:tcW w:w="2660" w:type="dxa"/>
            <w:vMerge/>
            <w:shd w:val="clear" w:color="auto" w:fill="auto"/>
          </w:tcPr>
          <w:p w:rsidR="00A911FE" w:rsidRPr="00894AD4" w:rsidRDefault="00A911F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A911FE" w:rsidRPr="00894AD4" w:rsidRDefault="00A911F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  <w:shd w:val="clear" w:color="auto" w:fill="auto"/>
          </w:tcPr>
          <w:p w:rsidR="00A911FE" w:rsidRPr="00894AD4" w:rsidRDefault="00A911F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A911FE" w:rsidTr="00894AD4">
        <w:tc>
          <w:tcPr>
            <w:tcW w:w="2660" w:type="dxa"/>
            <w:shd w:val="clear" w:color="auto" w:fill="auto"/>
          </w:tcPr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A911FE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  <w:shd w:val="clear" w:color="auto" w:fill="auto"/>
          </w:tcPr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интерес к различным сферам профессиональной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существенный признак или основания для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закономерности и противоречия в</w:t>
            </w:r>
          </w:p>
          <w:p w:rsidR="00A911FE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рассматриваемых явлениях;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  <w:shd w:val="clear" w:color="auto" w:fill="auto"/>
          </w:tcPr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 и взаимодействии основных сфер и институтов;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 социальной динамики; глобальных проблемах 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 современности; перспективах развития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самосознании человека; особенностях профессиональной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 сферах;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поддержки конкуренции и импортозамещения,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79601C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894AD4">
        <w:tc>
          <w:tcPr>
            <w:tcW w:w="2660" w:type="dxa"/>
            <w:shd w:val="clear" w:color="auto" w:fill="auto"/>
          </w:tcPr>
          <w:p w:rsidR="00A911FE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  <w:shd w:val="clear" w:color="auto" w:fill="auto"/>
          </w:tcPr>
          <w:p w:rsidR="00A911FE" w:rsidRPr="00894AD4" w:rsidRDefault="00A911F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  <w:shd w:val="clear" w:color="auto" w:fill="auto"/>
          </w:tcPr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особенностях процесса цифровизации и влиянии массовых коммуникаций на все сферы жизни общества;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911FE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911FE" w:rsidTr="00894AD4">
        <w:tc>
          <w:tcPr>
            <w:tcW w:w="2660" w:type="dxa"/>
            <w:shd w:val="clear" w:color="auto" w:fill="auto"/>
          </w:tcPr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03. Планировать и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в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по финансовой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грамотности в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A911FE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— сформированность нравственного сознания, этического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осознанные решения,</w:t>
            </w:r>
            <w:r w:rsidR="00772F23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ориентируясь на морально-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ответственное отношение к своим родителям и (или)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 членам семьи, созданию семьи на основе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осознанного принятия ценностей семейной жизни в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традициями народов России;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формулировать собственные задачи в образовательной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составлять план решения проблемы с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A911FE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734C1E" w:rsidRPr="00894AD4" w:rsidRDefault="00734C1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734C1E" w:rsidRPr="00894AD4" w:rsidRDefault="00734C1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</w:p>
          <w:p w:rsidR="00734C1E" w:rsidRPr="00894AD4" w:rsidRDefault="00734C1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возможностей;</w:t>
            </w:r>
          </w:p>
          <w:p w:rsidR="00734C1E" w:rsidRPr="00894AD4" w:rsidRDefault="00734C1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34C1E" w:rsidRPr="00894AD4" w:rsidRDefault="00734C1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  <w:shd w:val="clear" w:color="auto" w:fill="auto"/>
          </w:tcPr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особенностях социализации личности в современных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условиях, сознании, познании и самосознании человека;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профессиональной деятельности в области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науки, культуры, экономической и финансовой сферах;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отношениях, направлениях социальной политики в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отношений; структуре и функциях политической системы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общества, направлениях государственной политики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проводить с опорой на полученные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учебно-исследовательскую и проектную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(развернутые ответы, сочинения) по социальной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развернутых ответов, анализировать неадаптированные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применять знания о финансах и бюджетном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 при пользовании финансовыми услугами и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снижения; сформированность гражданской</w:t>
            </w:r>
          </w:p>
          <w:p w:rsidR="00A911FE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ответственности в части уплаты налогов для </w:t>
            </w:r>
            <w:proofErr w:type="gram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</w:t>
            </w:r>
            <w:r w:rsidRPr="00894AD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734C1E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общества</w:t>
            </w:r>
            <w:proofErr w:type="gramEnd"/>
            <w:r w:rsidR="00734C1E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государства.</w:t>
            </w:r>
          </w:p>
        </w:tc>
      </w:tr>
      <w:tr w:rsidR="00A911FE" w:rsidTr="00894AD4">
        <w:tc>
          <w:tcPr>
            <w:tcW w:w="2660" w:type="dxa"/>
            <w:shd w:val="clear" w:color="auto" w:fill="auto"/>
          </w:tcPr>
          <w:p w:rsidR="00A911FE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  <w:shd w:val="clear" w:color="auto" w:fill="auto"/>
          </w:tcPr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911FE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признавать свое право и право других людей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ошибки;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  <w:shd w:val="clear" w:color="auto" w:fill="auto"/>
          </w:tcPr>
          <w:p w:rsidR="00A911FE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 - коммуникационных технологий в решении различных задач</w:t>
            </w:r>
          </w:p>
        </w:tc>
      </w:tr>
      <w:tr w:rsidR="00A911FE" w:rsidTr="00894AD4">
        <w:tc>
          <w:tcPr>
            <w:tcW w:w="2660" w:type="dxa"/>
            <w:shd w:val="clear" w:color="auto" w:fill="auto"/>
          </w:tcPr>
          <w:p w:rsidR="00A911FE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  <w:shd w:val="clear" w:color="auto" w:fill="auto"/>
          </w:tcPr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911FE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  <w:shd w:val="clear" w:color="auto" w:fill="auto"/>
          </w:tcPr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A911FE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894AD4">
        <w:tc>
          <w:tcPr>
            <w:tcW w:w="2660" w:type="dxa"/>
            <w:shd w:val="clear" w:color="auto" w:fill="auto"/>
          </w:tcPr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Об. Проявлять гражданско</w:t>
            </w:r>
            <w:r w:rsidR="00560FD3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патриотическую позицию, демонстрировать осознанное поведение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A911FE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обучающимися российской гражданской идентичности;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достижениям России в науке, искусстве, спорте, технологиях и труде;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A911FE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педагогическими. 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A911FE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 экономике;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</w:t>
            </w:r>
            <w:r w:rsidR="00CC6A10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Федерации; 2) уметь характеризовать российские духовно</w:t>
            </w:r>
            <w:r w:rsidR="00CC6A10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культуры.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 w:rsidR="00CC6A10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 в решении различных задач;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</w:t>
            </w:r>
            <w:r w:rsidR="00CC6A10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r w:rsidR="00C01FC4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60FD3" w:rsidTr="00894AD4">
        <w:tc>
          <w:tcPr>
            <w:tcW w:w="2660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 применять знания об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 климата,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сформированное^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расширение опыта деятельности экологической направленности;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сферах жизни российского обществ</w:t>
            </w:r>
          </w:p>
        </w:tc>
      </w:tr>
      <w:tr w:rsidR="00560FD3" w:rsidTr="00894AD4">
        <w:tc>
          <w:tcPr>
            <w:tcW w:w="2660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социальных проектов;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A911FE" w:rsidRP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A911FE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D762CC" w:rsidRDefault="00032CFB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032CFB" w:rsidRPr="00D762CC" w:rsidRDefault="00032CFB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8"/>
        <w:gridCol w:w="69"/>
        <w:gridCol w:w="1774"/>
      </w:tblGrid>
      <w:tr w:rsidR="00032CFB" w:rsidRPr="00D762CC">
        <w:trPr>
          <w:trHeight w:val="536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32CFB" w:rsidRPr="00D762CC">
        <w:trPr>
          <w:trHeight w:val="490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032CFB" w:rsidRPr="00D762CC" w:rsidRDefault="00A352F5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532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32CFB" w:rsidRPr="00D762CC">
        <w:trPr>
          <w:trHeight w:val="241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2CFB" w:rsidRPr="00D762CC">
        <w:trPr>
          <w:trHeight w:val="89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32CFB" w:rsidRPr="00D762CC" w:rsidRDefault="00D53247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032CFB" w:rsidRPr="00D762CC">
        <w:trPr>
          <w:trHeight w:val="93"/>
        </w:trPr>
        <w:tc>
          <w:tcPr>
            <w:tcW w:w="5000" w:type="pct"/>
            <w:gridSpan w:val="3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2CFB" w:rsidRPr="00D762CC">
        <w:trPr>
          <w:trHeight w:val="118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32CFB" w:rsidRPr="00D762CC" w:rsidRDefault="00974B6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32CFB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032CFB" w:rsidRPr="00D762CC" w:rsidRDefault="00BB766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032CFB" w:rsidRPr="006F399F" w:rsidRDefault="008537B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532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2333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4A2333" w:rsidRPr="00D762CC" w:rsidRDefault="004A2333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vAlign w:val="center"/>
          </w:tcPr>
          <w:p w:rsidR="004A2333" w:rsidRPr="006F399F" w:rsidRDefault="003B4432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2333" w:rsidRPr="00D762CC" w:rsidTr="004A2333">
        <w:trPr>
          <w:trHeight w:val="490"/>
        </w:trPr>
        <w:tc>
          <w:tcPr>
            <w:tcW w:w="4037" w:type="pct"/>
            <w:vAlign w:val="center"/>
          </w:tcPr>
          <w:p w:rsidR="004A2333" w:rsidRPr="00D762CC" w:rsidRDefault="004A2333" w:rsidP="007E39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 w:rsidR="007E39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аттестация проводится в форме </w:t>
            </w:r>
            <w:r w:rsidR="00D532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963" w:type="pct"/>
            <w:gridSpan w:val="2"/>
            <w:vAlign w:val="center"/>
          </w:tcPr>
          <w:p w:rsidR="004A2333" w:rsidRPr="00D762CC" w:rsidRDefault="00D53247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032CFB" w:rsidRDefault="00032CFB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032CFB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97B3F" w:rsidRPr="00F65C61" w:rsidRDefault="00032CFB" w:rsidP="00F65C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F65C61" w:rsidRPr="00F65C61" w:rsidTr="00D713BE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16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1.2. Биосоциальная 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F65C61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1556BE" w:rsidRPr="00F65C61" w:rsidTr="00D713BE">
        <w:trPr>
          <w:trHeight w:val="20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1556BE" w:rsidRPr="00F65C61" w:rsidRDefault="001556BE" w:rsidP="007C7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1556BE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1556BE" w:rsidP="00D45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Межличностное общение и взаимодействие в профессиональном сообществе, его особенности в </w:t>
            </w:r>
            <w:proofErr w:type="gramStart"/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сфере </w:t>
            </w:r>
            <w:r w:rsidR="000A0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5572" w:rsidRPr="00D455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="00D45572" w:rsidRPr="00D45572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зданий и сооружений»</w:t>
            </w:r>
            <w:r w:rsidR="00D455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0A0ADC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327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58" w:type="dxa"/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327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493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Вклад российской культуры в формирование ценностей современного общества. Мораль как общечеловеческая ценность и социальный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0К03 ОК 05</w:t>
            </w:r>
          </w:p>
        </w:tc>
      </w:tr>
      <w:tr w:rsidR="00AE37F3" w:rsidRPr="00F65C61" w:rsidTr="00D713BE">
        <w:trPr>
          <w:trHeight w:val="416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AE37F3" w:rsidRPr="00F65C61" w:rsidRDefault="00AE37F3" w:rsidP="00AE3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AE37F3" w:rsidRPr="00F65C61" w:rsidRDefault="00AE37F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66"/>
        </w:trPr>
        <w:tc>
          <w:tcPr>
            <w:tcW w:w="11590" w:type="dxa"/>
            <w:gridSpan w:val="6"/>
            <w:vAlign w:val="center"/>
          </w:tcPr>
          <w:p w:rsidR="00D45572" w:rsidRDefault="007C79FA" w:rsidP="00D45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D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C743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общения, труда, учебы, поведения в обществе. Этикет в профессиональной деятельности </w:t>
            </w:r>
            <w:r w:rsidR="00D45572" w:rsidRPr="00D45572">
              <w:rPr>
                <w:rFonts w:ascii="Times New Roman" w:hAnsi="Times New Roman" w:cs="Times New Roman"/>
                <w:sz w:val="24"/>
                <w:szCs w:val="24"/>
              </w:rPr>
              <w:t>«Строительство и эксплуатация зданий и сооружений».</w:t>
            </w:r>
          </w:p>
          <w:p w:rsidR="00F65C61" w:rsidRPr="00F65C61" w:rsidRDefault="00F65C61" w:rsidP="00D45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</w:t>
            </w:r>
          </w:p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AE37F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02 ОК 03 </w:t>
            </w:r>
          </w:p>
        </w:tc>
      </w:tr>
      <w:tr w:rsidR="00F65C61" w:rsidRPr="00F65C61" w:rsidTr="00D713BE">
        <w:trPr>
          <w:trHeight w:val="461"/>
        </w:trPr>
        <w:tc>
          <w:tcPr>
            <w:tcW w:w="3334" w:type="dxa"/>
            <w:vMerge w:val="restart"/>
            <w:vAlign w:val="center"/>
          </w:tcPr>
          <w:p w:rsidR="00F65C61" w:rsidRPr="00F65C61" w:rsidRDefault="00CC2A6B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>. Религия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0К06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329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Тема 2.4. Искусство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О6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2F06A2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6A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05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-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4C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0К07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F65C61" w:rsidRPr="00F65C61" w:rsidRDefault="00F65C61" w:rsidP="00F65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F65C61" w:rsidRPr="00F65C61" w:rsidRDefault="00054C5A" w:rsidP="00D45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№3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разделения труда и специализации в сфере </w:t>
            </w:r>
            <w:r w:rsidR="00D45572" w:rsidRPr="00D45572">
              <w:rPr>
                <w:rFonts w:ascii="Times New Roman" w:hAnsi="Times New Roman" w:cs="Times New Roman"/>
                <w:sz w:val="24"/>
                <w:szCs w:val="24"/>
              </w:rPr>
              <w:t xml:space="preserve">«Строительство и </w:t>
            </w:r>
            <w:r w:rsidR="00D45572" w:rsidRPr="00D45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эксплуатация зданий и сооружений». </w:t>
            </w:r>
            <w:r w:rsidR="00D45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трудовым кодексом РФ. Анализ с точки зрения специальности.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655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054C5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0К03 ОК 09</w:t>
            </w:r>
          </w:p>
        </w:tc>
      </w:tr>
      <w:tr w:rsidR="00F65C61" w:rsidRPr="00F65C61" w:rsidTr="00D713BE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безработица.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191895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02 0К03</w:t>
            </w:r>
          </w:p>
        </w:tc>
      </w:tr>
      <w:tr w:rsidR="00F65C61" w:rsidRPr="00F65C61" w:rsidTr="00F65C61">
        <w:trPr>
          <w:trHeight w:val="10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102"/>
        </w:trPr>
        <w:tc>
          <w:tcPr>
            <w:tcW w:w="11590" w:type="dxa"/>
            <w:gridSpan w:val="6"/>
            <w:vAlign w:val="center"/>
          </w:tcPr>
          <w:p w:rsidR="00F65C61" w:rsidRPr="00F65C61" w:rsidRDefault="00191895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 w:rsidR="00C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поведения при поиске работы.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3.4. Предприятие в экономике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524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F65C61" w:rsidRPr="00F65C61" w:rsidRDefault="00191895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03" w:type="dxa"/>
            <w:gridSpan w:val="4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03</w:t>
            </w:r>
          </w:p>
        </w:tc>
      </w:tr>
      <w:tr w:rsidR="00F65C61" w:rsidRPr="00F65C61" w:rsidTr="00F65C61">
        <w:trPr>
          <w:trHeight w:val="21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2F06A2" w:rsidP="00191895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  <w:r w:rsidR="00C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Предпринимательская деятельность в сфере </w:t>
            </w:r>
            <w:r w:rsidR="00191895" w:rsidRPr="00191895">
              <w:rPr>
                <w:rFonts w:ascii="Times New Roman" w:hAnsi="Times New Roman" w:cs="Times New Roman"/>
                <w:sz w:val="24"/>
                <w:szCs w:val="24"/>
              </w:rPr>
              <w:t>«Техническая эксплуатация подъемно-транспортных, строительных, дорожных машин и оборудования»</w:t>
            </w:r>
            <w:r w:rsidR="001918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бизнес плана 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3.5. Экономика и государство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</w:t>
            </w: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сбалансированности государственного бюджета. Государственный долг.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0К09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06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F65C61" w:rsidRPr="00F65C61" w:rsidTr="00D713BE">
        <w:trPr>
          <w:trHeight w:val="251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1156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="00C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Престиж профессиональной деятельности. Написание эссе на тему: «Социальные роли человека в трудовом коллективе»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41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743C4">
              <w:t xml:space="preserve">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трудовых коллективах и пути их преодоления. Стратегии поведения в конфликтной ситуации.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 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Избирательная система. Типы избирательных систем: мажоритарная, пропорциональная,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03 ОК 04</w:t>
            </w: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A7412C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546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 05 0 К 09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C30519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 в Российской Федерации. 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C30519" w:rsidP="00483D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№8</w:t>
            </w:r>
            <w:r w:rsidR="00C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правовых норм в профессиональной деятельности. Написание доклада на тему: «Соблюдение правовых норм в профессиональной деятельности по специальности </w:t>
            </w:r>
            <w:r w:rsidR="00483D59" w:rsidRPr="00483D59">
              <w:rPr>
                <w:rFonts w:ascii="Times New Roman" w:hAnsi="Times New Roman" w:cs="Times New Roman"/>
                <w:sz w:val="24"/>
                <w:szCs w:val="24"/>
              </w:rPr>
              <w:t>«Строительство и эксплуатация зданий и сооружений».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F65C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0К 02 0К 06 0К07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C8" w:rsidRPr="00F65C61" w:rsidTr="00D713BE">
        <w:trPr>
          <w:trHeight w:val="20"/>
        </w:trPr>
        <w:tc>
          <w:tcPr>
            <w:tcW w:w="12848" w:type="dxa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8E3FC8" w:rsidRPr="00F65C61" w:rsidRDefault="008E3FC8" w:rsidP="008E3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№9</w:t>
            </w:r>
            <w:r w:rsidR="00C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обязанности гражданина Российской Федерации в организации мероприятий ГО и защиты от ЧС в условиях мирного и военного времени.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D7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6.3. Правовое регулирование гражданских.</w:t>
            </w:r>
          </w:p>
        </w:tc>
        <w:tc>
          <w:tcPr>
            <w:tcW w:w="8256" w:type="dxa"/>
            <w:gridSpan w:val="5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D7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89" w:type="dxa"/>
            <w:gridSpan w:val="3"/>
          </w:tcPr>
          <w:p w:rsidR="00C91D71" w:rsidRPr="00F65C61" w:rsidRDefault="00C91D71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 02 0К 05 0К Об</w:t>
            </w:r>
          </w:p>
        </w:tc>
      </w:tr>
      <w:tr w:rsidR="00C91D7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91D7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89" w:type="dxa"/>
            <w:gridSpan w:val="3"/>
          </w:tcPr>
          <w:p w:rsidR="00C91D71" w:rsidRPr="008E3FC8" w:rsidRDefault="00C91D71" w:rsidP="00C91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 Трудовое право. Трудовые правоотношения.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D7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91D7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89" w:type="dxa"/>
            <w:gridSpan w:val="3"/>
          </w:tcPr>
          <w:p w:rsidR="00C91D71" w:rsidRPr="008E3FC8" w:rsidRDefault="00C91D71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>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C91D7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уголовных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правонарушение и административная ответственность. 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06 ОК 09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05468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 К 05 0К09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165F3B" w:rsidRPr="00F65C61" w:rsidRDefault="00165F3B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bookmarkStart w:id="0" w:name="_GoBack"/>
            <w:bookmarkEnd w:id="0"/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Гражданские споры, порядок их рассмотрения. Основные принципы гражданского процесса. Участники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гражданского процесса. Арбитражное судопроизводство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05468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CC2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="00CC2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4683">
              <w:rPr>
                <w:rFonts w:ascii="Times New Roman" w:hAnsi="Times New Roman" w:cs="Times New Roman"/>
                <w:sz w:val="24"/>
                <w:szCs w:val="24"/>
              </w:rPr>
              <w:t>в форме экзамена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05468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F65C61" w:rsidRPr="00F65C61" w:rsidRDefault="0005468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F65C61" w:rsidRPr="00300B00" w:rsidRDefault="00F65C61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65C61" w:rsidRPr="00300B00" w:rsidSect="00955D16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7B7FE4" w:rsidRDefault="00032CFB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032CFB" w:rsidRPr="007B7FE4" w:rsidRDefault="00032CFB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1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1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 w:rsidR="00D40157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32CFB" w:rsidRPr="00300B00" w:rsidRDefault="00032CFB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032CFB" w:rsidRPr="00300B00" w:rsidRDefault="00032CFB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032CFB" w:rsidRPr="00300B00" w:rsidRDefault="00032CFB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032CFB" w:rsidRPr="00300B00" w:rsidRDefault="00032CFB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7B7FE4">
        <w:rPr>
          <w:rFonts w:ascii="Times New Roman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1. Обществознание. Учебник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для  10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-11 классов./ под. ред. Боголюбова Л.Н. и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 А.Ю. в 2-х частях. - М., 2019.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2019.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Арсель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; Владимир: ВСТ, 2019. – 478 с.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, 2019. – 592 с. 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9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28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517C7C" w:rsidRPr="00484136" w:rsidRDefault="00517C7C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i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025"/>
        <w:gridCol w:w="3080"/>
      </w:tblGrid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Раздел/Тема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Тип оценочных мероприятий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0К</w:t>
            </w:r>
            <w:r w:rsidR="00731050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01.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Выбирать способы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решения задач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деятельности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применительно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 различным</w:t>
            </w:r>
          </w:p>
          <w:p w:rsidR="00517C7C" w:rsidRPr="009351DC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контекстам</w:t>
            </w:r>
          </w:p>
        </w:tc>
        <w:tc>
          <w:tcPr>
            <w:tcW w:w="3025" w:type="dxa"/>
            <w:shd w:val="clear" w:color="auto" w:fill="auto"/>
          </w:tcPr>
          <w:p w:rsidR="007A2C8A" w:rsidRDefault="00517C7C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1.1;</w:t>
            </w:r>
            <w:r w:rsidR="007A2C8A">
              <w:t xml:space="preserve"> 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2.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2.3</w:t>
            </w:r>
            <w:proofErr w:type="gramEnd"/>
            <w:r w:rsidR="008B162C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2.4  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Р3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3.2</w:t>
            </w:r>
            <w:proofErr w:type="gramStart"/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3.3</w:t>
            </w:r>
            <w:proofErr w:type="gramEnd"/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3.4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Р4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4.1.,</w:t>
            </w:r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6,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6.1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П-о/с,  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Диагностическая работа Контрольная работа Самооценка и </w:t>
            </w:r>
            <w:proofErr w:type="spell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взаимооценка</w:t>
            </w:r>
            <w:proofErr w:type="spell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Презентация</w:t>
            </w:r>
          </w:p>
          <w:p w:rsidR="00517C7C" w:rsidRPr="009351DC" w:rsidRDefault="00667823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мини проектов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  <w:shd w:val="clear" w:color="auto" w:fill="auto"/>
          </w:tcPr>
          <w:p w:rsidR="009D0759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1.3, </w:t>
            </w:r>
          </w:p>
          <w:p w:rsidR="00517C7C" w:rsidRPr="009351DC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Темы </w:t>
            </w:r>
            <w:r w:rsid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2.2</w:t>
            </w:r>
            <w:proofErr w:type="gramEnd"/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3.3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 П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- о/с</w:t>
            </w:r>
          </w:p>
          <w:p w:rsidR="00517C7C" w:rsidRPr="009351DC" w:rsidRDefault="00D96608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.2, П-о/с</w:t>
            </w:r>
          </w:p>
          <w:p w:rsidR="00517C7C" w:rsidRPr="009351DC" w:rsidRDefault="00D96608" w:rsidP="00D96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.3,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.4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Устный и письменный опрос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Результаты выполнения учебных заданий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Разработка маршрута образовательного путешествия Практические работы Промежуточная аттестация (выполнение экзаменационных заданий)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03. Планировать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реализовывать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собственное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профессиональное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личностное развитие,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предпринимательскую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деятельность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сфере, использовать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знания по финансовой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грамотности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различных жизненных</w:t>
            </w:r>
          </w:p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2.2,</w:t>
            </w:r>
            <w:r w:rsidR="006819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3.2, 3.3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3.4, П- о/с</w:t>
            </w:r>
          </w:p>
          <w:p w:rsidR="00517C7C" w:rsidRPr="009351DC" w:rsidRDefault="00517C7C" w:rsidP="00681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r w:rsid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5.2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04. Эффективно взаимодействовать и работать в коллективе и команде</w:t>
            </w:r>
          </w:p>
        </w:tc>
        <w:tc>
          <w:tcPr>
            <w:tcW w:w="3025" w:type="dxa"/>
            <w:shd w:val="clear" w:color="auto" w:fill="auto"/>
          </w:tcPr>
          <w:p w:rsidR="0095140B" w:rsidRDefault="0095140B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8B162C">
              <w:t xml:space="preserve"> </w:t>
            </w:r>
            <w:r w:rsidR="008B162C" w:rsidRP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,1,3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4.4, П-о/с</w:t>
            </w:r>
          </w:p>
          <w:p w:rsidR="00517C7C" w:rsidRPr="009351DC" w:rsidRDefault="008B162C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5, Темы 5.2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05. Осуществлять устную и письменную коммуникацию на государственном языке </w:t>
            </w: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Р1, Тема 1.1,1.2</w:t>
            </w:r>
            <w:r w:rsidR="008B162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,1.3. 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2.3,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4.2,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4.3, 4.4, П-о/с</w:t>
            </w:r>
          </w:p>
          <w:p w:rsidR="00517C7C" w:rsidRDefault="00517C7C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C926EF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6.3,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8655FB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</w:t>
            </w:r>
            <w:r w:rsidR="00731050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="00472491"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антикоррупционного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поведения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Темы 2.3, 2.4, </w:t>
            </w:r>
          </w:p>
          <w:p w:rsidR="00474626" w:rsidRDefault="00474626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3.6</w:t>
            </w:r>
          </w:p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4, Темы 4.2, 4.3, </w:t>
            </w:r>
          </w:p>
          <w:p w:rsidR="00472491" w:rsidRDefault="00C926EF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474626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.3,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07. Содействовать сохранению окружающей среды, ресурсосбережению, применять знания об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изменении климата,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принципы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бережливого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производства,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эффективно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действовать в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чрезвычайных</w:t>
            </w:r>
          </w:p>
          <w:p w:rsidR="00472491" w:rsidRPr="00472491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3.1, </w:t>
            </w:r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 </w:t>
            </w:r>
          </w:p>
          <w:p w:rsidR="00472491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2,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8474C3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  <w:shd w:val="clear" w:color="auto" w:fill="auto"/>
          </w:tcPr>
          <w:p w:rsidR="008B162C" w:rsidRDefault="00C926EF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3.2, 3.5, 3.6 </w:t>
            </w:r>
          </w:p>
          <w:p w:rsidR="00472491" w:rsidRPr="009351DC" w:rsidRDefault="00A204C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6.4,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</w:tbl>
    <w:p w:rsidR="00517C7C" w:rsidRDefault="00517C7C" w:rsidP="00AE159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</w:p>
    <w:sectPr w:rsidR="00517C7C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AD4" w:rsidRDefault="00894AD4" w:rsidP="005E5A26">
      <w:pPr>
        <w:spacing w:after="0" w:line="240" w:lineRule="auto"/>
      </w:pPr>
      <w:r>
        <w:separator/>
      </w:r>
    </w:p>
  </w:endnote>
  <w:endnote w:type="continuationSeparator" w:id="0">
    <w:p w:rsidR="00894AD4" w:rsidRDefault="00894AD4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3BE" w:rsidRDefault="00D713BE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8655FB">
      <w:rPr>
        <w:rFonts w:ascii="Times New Roman" w:hAnsi="Times New Roman" w:cs="Times New Roman"/>
        <w:noProof/>
      </w:rPr>
      <w:t>20</w:t>
    </w:r>
    <w:r w:rsidRPr="00833B35">
      <w:rPr>
        <w:rFonts w:ascii="Times New Roman" w:hAnsi="Times New Roman" w:cs="Times New Roman"/>
      </w:rPr>
      <w:fldChar w:fldCharType="end"/>
    </w:r>
  </w:p>
  <w:p w:rsidR="00D713BE" w:rsidRDefault="00D713B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AD4" w:rsidRDefault="00894AD4" w:rsidP="005E5A26">
      <w:pPr>
        <w:spacing w:after="0" w:line="240" w:lineRule="auto"/>
      </w:pPr>
      <w:r>
        <w:separator/>
      </w:r>
    </w:p>
  </w:footnote>
  <w:footnote w:type="continuationSeparator" w:id="0">
    <w:p w:rsidR="00894AD4" w:rsidRDefault="00894AD4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42EE6"/>
    <w:rsid w:val="00000177"/>
    <w:rsid w:val="00023945"/>
    <w:rsid w:val="000263DE"/>
    <w:rsid w:val="00032CFB"/>
    <w:rsid w:val="00053850"/>
    <w:rsid w:val="00054683"/>
    <w:rsid w:val="00054C5A"/>
    <w:rsid w:val="0006116E"/>
    <w:rsid w:val="00065BD5"/>
    <w:rsid w:val="0008225C"/>
    <w:rsid w:val="000A0ADC"/>
    <w:rsid w:val="000B3FB4"/>
    <w:rsid w:val="000B6765"/>
    <w:rsid w:val="000C2C16"/>
    <w:rsid w:val="000C65A2"/>
    <w:rsid w:val="000E462C"/>
    <w:rsid w:val="000F6FAE"/>
    <w:rsid w:val="00104255"/>
    <w:rsid w:val="001046F7"/>
    <w:rsid w:val="00106975"/>
    <w:rsid w:val="00130047"/>
    <w:rsid w:val="00134549"/>
    <w:rsid w:val="00142B18"/>
    <w:rsid w:val="001459ED"/>
    <w:rsid w:val="00152D4B"/>
    <w:rsid w:val="001543A2"/>
    <w:rsid w:val="001556BE"/>
    <w:rsid w:val="00156A74"/>
    <w:rsid w:val="00165F3B"/>
    <w:rsid w:val="001665AA"/>
    <w:rsid w:val="001838B4"/>
    <w:rsid w:val="00191895"/>
    <w:rsid w:val="001971F9"/>
    <w:rsid w:val="001A2C65"/>
    <w:rsid w:val="001A7003"/>
    <w:rsid w:val="001A7B8F"/>
    <w:rsid w:val="001B42F0"/>
    <w:rsid w:val="001B46E5"/>
    <w:rsid w:val="001C2ECB"/>
    <w:rsid w:val="001C4048"/>
    <w:rsid w:val="001D0094"/>
    <w:rsid w:val="001E1A92"/>
    <w:rsid w:val="001F3E9F"/>
    <w:rsid w:val="001F4B18"/>
    <w:rsid w:val="00202886"/>
    <w:rsid w:val="00213B61"/>
    <w:rsid w:val="00224D58"/>
    <w:rsid w:val="00230610"/>
    <w:rsid w:val="00235E9A"/>
    <w:rsid w:val="00236D8B"/>
    <w:rsid w:val="00240491"/>
    <w:rsid w:val="00241A64"/>
    <w:rsid w:val="002510FB"/>
    <w:rsid w:val="00251820"/>
    <w:rsid w:val="00251D12"/>
    <w:rsid w:val="00253471"/>
    <w:rsid w:val="00256C4A"/>
    <w:rsid w:val="0025764D"/>
    <w:rsid w:val="0026596A"/>
    <w:rsid w:val="00281B11"/>
    <w:rsid w:val="002825D1"/>
    <w:rsid w:val="00287E29"/>
    <w:rsid w:val="0029089E"/>
    <w:rsid w:val="0029335D"/>
    <w:rsid w:val="002A67BE"/>
    <w:rsid w:val="002B260D"/>
    <w:rsid w:val="002B781F"/>
    <w:rsid w:val="002C1C96"/>
    <w:rsid w:val="002C4202"/>
    <w:rsid w:val="002C78CE"/>
    <w:rsid w:val="002D2756"/>
    <w:rsid w:val="002D31B2"/>
    <w:rsid w:val="002D51C3"/>
    <w:rsid w:val="002E0A71"/>
    <w:rsid w:val="002F06A2"/>
    <w:rsid w:val="002F3889"/>
    <w:rsid w:val="002F4EE2"/>
    <w:rsid w:val="00300526"/>
    <w:rsid w:val="00300B00"/>
    <w:rsid w:val="00312DB2"/>
    <w:rsid w:val="00334055"/>
    <w:rsid w:val="00334708"/>
    <w:rsid w:val="00337355"/>
    <w:rsid w:val="00344C99"/>
    <w:rsid w:val="00344E3A"/>
    <w:rsid w:val="00351E82"/>
    <w:rsid w:val="00356DCE"/>
    <w:rsid w:val="00365CCC"/>
    <w:rsid w:val="003724AC"/>
    <w:rsid w:val="00375DD5"/>
    <w:rsid w:val="00384EC3"/>
    <w:rsid w:val="003947E6"/>
    <w:rsid w:val="00395D12"/>
    <w:rsid w:val="003A21A2"/>
    <w:rsid w:val="003A32B6"/>
    <w:rsid w:val="003B4432"/>
    <w:rsid w:val="003C59FE"/>
    <w:rsid w:val="003D55B7"/>
    <w:rsid w:val="003E3CCA"/>
    <w:rsid w:val="003E7AE2"/>
    <w:rsid w:val="003F1ACF"/>
    <w:rsid w:val="00400352"/>
    <w:rsid w:val="00430700"/>
    <w:rsid w:val="00431157"/>
    <w:rsid w:val="00433C56"/>
    <w:rsid w:val="004361A4"/>
    <w:rsid w:val="00444ADB"/>
    <w:rsid w:val="004469E3"/>
    <w:rsid w:val="00447D32"/>
    <w:rsid w:val="0045050C"/>
    <w:rsid w:val="004552DC"/>
    <w:rsid w:val="00455C75"/>
    <w:rsid w:val="00472491"/>
    <w:rsid w:val="00474626"/>
    <w:rsid w:val="00483D59"/>
    <w:rsid w:val="00484136"/>
    <w:rsid w:val="00487D2E"/>
    <w:rsid w:val="00490B3D"/>
    <w:rsid w:val="00493C87"/>
    <w:rsid w:val="004A0D44"/>
    <w:rsid w:val="004A16E7"/>
    <w:rsid w:val="004A2333"/>
    <w:rsid w:val="004A3594"/>
    <w:rsid w:val="004A47AC"/>
    <w:rsid w:val="004B44EC"/>
    <w:rsid w:val="004B7013"/>
    <w:rsid w:val="004C1715"/>
    <w:rsid w:val="004C315A"/>
    <w:rsid w:val="004C56A0"/>
    <w:rsid w:val="004D565A"/>
    <w:rsid w:val="004F4F4E"/>
    <w:rsid w:val="004F7CA0"/>
    <w:rsid w:val="00506702"/>
    <w:rsid w:val="00517C7C"/>
    <w:rsid w:val="00537BCA"/>
    <w:rsid w:val="005558B3"/>
    <w:rsid w:val="0055595B"/>
    <w:rsid w:val="00560FD3"/>
    <w:rsid w:val="00567CCE"/>
    <w:rsid w:val="00576B10"/>
    <w:rsid w:val="00586CA4"/>
    <w:rsid w:val="00586DF7"/>
    <w:rsid w:val="005915F4"/>
    <w:rsid w:val="005A0A75"/>
    <w:rsid w:val="005A2450"/>
    <w:rsid w:val="005B1300"/>
    <w:rsid w:val="005B5D7D"/>
    <w:rsid w:val="005C130A"/>
    <w:rsid w:val="005C4CD9"/>
    <w:rsid w:val="005C52F4"/>
    <w:rsid w:val="005D1524"/>
    <w:rsid w:val="005E5368"/>
    <w:rsid w:val="005E5A26"/>
    <w:rsid w:val="005F2793"/>
    <w:rsid w:val="006000C3"/>
    <w:rsid w:val="006225C7"/>
    <w:rsid w:val="006230AA"/>
    <w:rsid w:val="006243AF"/>
    <w:rsid w:val="00637585"/>
    <w:rsid w:val="00654EB2"/>
    <w:rsid w:val="00667823"/>
    <w:rsid w:val="006759E1"/>
    <w:rsid w:val="00681926"/>
    <w:rsid w:val="00683F27"/>
    <w:rsid w:val="00694EEA"/>
    <w:rsid w:val="00695215"/>
    <w:rsid w:val="006D6106"/>
    <w:rsid w:val="006E5439"/>
    <w:rsid w:val="006E6EFD"/>
    <w:rsid w:val="006F399F"/>
    <w:rsid w:val="006F5784"/>
    <w:rsid w:val="006F7B80"/>
    <w:rsid w:val="006F7F2C"/>
    <w:rsid w:val="007009F0"/>
    <w:rsid w:val="00712125"/>
    <w:rsid w:val="007178E5"/>
    <w:rsid w:val="00721FA7"/>
    <w:rsid w:val="00722E87"/>
    <w:rsid w:val="0072449E"/>
    <w:rsid w:val="00724894"/>
    <w:rsid w:val="00725CBB"/>
    <w:rsid w:val="00730ED9"/>
    <w:rsid w:val="00731050"/>
    <w:rsid w:val="00734662"/>
    <w:rsid w:val="007349BF"/>
    <w:rsid w:val="00734C1E"/>
    <w:rsid w:val="007360FA"/>
    <w:rsid w:val="00745448"/>
    <w:rsid w:val="007533E8"/>
    <w:rsid w:val="007550C4"/>
    <w:rsid w:val="00756751"/>
    <w:rsid w:val="007725AE"/>
    <w:rsid w:val="00772F23"/>
    <w:rsid w:val="0077505C"/>
    <w:rsid w:val="0079601C"/>
    <w:rsid w:val="007A1C8F"/>
    <w:rsid w:val="007A2C8A"/>
    <w:rsid w:val="007B06EF"/>
    <w:rsid w:val="007B088C"/>
    <w:rsid w:val="007B1021"/>
    <w:rsid w:val="007B7FE4"/>
    <w:rsid w:val="007C2516"/>
    <w:rsid w:val="007C47CA"/>
    <w:rsid w:val="007C79FA"/>
    <w:rsid w:val="007D30FE"/>
    <w:rsid w:val="007D6C8B"/>
    <w:rsid w:val="007E310C"/>
    <w:rsid w:val="007E39F5"/>
    <w:rsid w:val="007F3F9D"/>
    <w:rsid w:val="00801143"/>
    <w:rsid w:val="00801336"/>
    <w:rsid w:val="00833B35"/>
    <w:rsid w:val="008408F3"/>
    <w:rsid w:val="00841AC5"/>
    <w:rsid w:val="00845B7F"/>
    <w:rsid w:val="008474C3"/>
    <w:rsid w:val="008537B6"/>
    <w:rsid w:val="00854E7A"/>
    <w:rsid w:val="00857E7E"/>
    <w:rsid w:val="00865132"/>
    <w:rsid w:val="008655FB"/>
    <w:rsid w:val="008721FE"/>
    <w:rsid w:val="00894AD4"/>
    <w:rsid w:val="008A25A2"/>
    <w:rsid w:val="008B05DB"/>
    <w:rsid w:val="008B13B2"/>
    <w:rsid w:val="008B162C"/>
    <w:rsid w:val="008B1960"/>
    <w:rsid w:val="008C1DE1"/>
    <w:rsid w:val="008C5F4F"/>
    <w:rsid w:val="008C6ABA"/>
    <w:rsid w:val="008D1CB9"/>
    <w:rsid w:val="008D2CC6"/>
    <w:rsid w:val="008D6546"/>
    <w:rsid w:val="008E1984"/>
    <w:rsid w:val="008E3FC8"/>
    <w:rsid w:val="008F3F25"/>
    <w:rsid w:val="009020A0"/>
    <w:rsid w:val="0090337B"/>
    <w:rsid w:val="0092447D"/>
    <w:rsid w:val="0092654E"/>
    <w:rsid w:val="00937BBF"/>
    <w:rsid w:val="00943794"/>
    <w:rsid w:val="00945757"/>
    <w:rsid w:val="0095024A"/>
    <w:rsid w:val="0095140B"/>
    <w:rsid w:val="00955D16"/>
    <w:rsid w:val="00973FF6"/>
    <w:rsid w:val="00974B63"/>
    <w:rsid w:val="009750B5"/>
    <w:rsid w:val="00977EEB"/>
    <w:rsid w:val="009A36EA"/>
    <w:rsid w:val="009B17FA"/>
    <w:rsid w:val="009B3A44"/>
    <w:rsid w:val="009B520D"/>
    <w:rsid w:val="009C4948"/>
    <w:rsid w:val="009D0759"/>
    <w:rsid w:val="009D1B28"/>
    <w:rsid w:val="009E1F54"/>
    <w:rsid w:val="009E55B5"/>
    <w:rsid w:val="009F48A3"/>
    <w:rsid w:val="009F68F7"/>
    <w:rsid w:val="00A024A2"/>
    <w:rsid w:val="00A05A5B"/>
    <w:rsid w:val="00A14D4E"/>
    <w:rsid w:val="00A15E74"/>
    <w:rsid w:val="00A204CE"/>
    <w:rsid w:val="00A34ABB"/>
    <w:rsid w:val="00A352F5"/>
    <w:rsid w:val="00A42066"/>
    <w:rsid w:val="00A42EE6"/>
    <w:rsid w:val="00A44071"/>
    <w:rsid w:val="00A44BB0"/>
    <w:rsid w:val="00A554FF"/>
    <w:rsid w:val="00A57CF7"/>
    <w:rsid w:val="00A7412C"/>
    <w:rsid w:val="00A84527"/>
    <w:rsid w:val="00A911FE"/>
    <w:rsid w:val="00AA1B8F"/>
    <w:rsid w:val="00AA5904"/>
    <w:rsid w:val="00AD0C43"/>
    <w:rsid w:val="00AD1E88"/>
    <w:rsid w:val="00AD5D41"/>
    <w:rsid w:val="00AD78DA"/>
    <w:rsid w:val="00AE1594"/>
    <w:rsid w:val="00AE37F3"/>
    <w:rsid w:val="00AE4788"/>
    <w:rsid w:val="00AF24AB"/>
    <w:rsid w:val="00B14BB7"/>
    <w:rsid w:val="00B15B6E"/>
    <w:rsid w:val="00B46FEB"/>
    <w:rsid w:val="00B532BF"/>
    <w:rsid w:val="00B56519"/>
    <w:rsid w:val="00B72577"/>
    <w:rsid w:val="00B77635"/>
    <w:rsid w:val="00B92FB5"/>
    <w:rsid w:val="00B948E7"/>
    <w:rsid w:val="00B96C00"/>
    <w:rsid w:val="00B97246"/>
    <w:rsid w:val="00B979AF"/>
    <w:rsid w:val="00BA71FE"/>
    <w:rsid w:val="00BB0019"/>
    <w:rsid w:val="00BB0CA3"/>
    <w:rsid w:val="00BB1FCA"/>
    <w:rsid w:val="00BB3151"/>
    <w:rsid w:val="00BB7664"/>
    <w:rsid w:val="00BE1BF2"/>
    <w:rsid w:val="00BE1E9C"/>
    <w:rsid w:val="00BE4B84"/>
    <w:rsid w:val="00BE7F11"/>
    <w:rsid w:val="00BF16AA"/>
    <w:rsid w:val="00BF20FC"/>
    <w:rsid w:val="00BF2182"/>
    <w:rsid w:val="00BF27CB"/>
    <w:rsid w:val="00BF2C5E"/>
    <w:rsid w:val="00BF7E56"/>
    <w:rsid w:val="00C01FC4"/>
    <w:rsid w:val="00C044CB"/>
    <w:rsid w:val="00C0488B"/>
    <w:rsid w:val="00C109F2"/>
    <w:rsid w:val="00C13E1E"/>
    <w:rsid w:val="00C16B88"/>
    <w:rsid w:val="00C2139F"/>
    <w:rsid w:val="00C30519"/>
    <w:rsid w:val="00C34121"/>
    <w:rsid w:val="00C346C0"/>
    <w:rsid w:val="00C4072D"/>
    <w:rsid w:val="00C41AEA"/>
    <w:rsid w:val="00C43ECF"/>
    <w:rsid w:val="00C54C29"/>
    <w:rsid w:val="00C57F7A"/>
    <w:rsid w:val="00C6616C"/>
    <w:rsid w:val="00C743C4"/>
    <w:rsid w:val="00C81BA4"/>
    <w:rsid w:val="00C83642"/>
    <w:rsid w:val="00C84587"/>
    <w:rsid w:val="00C86FAE"/>
    <w:rsid w:val="00C906A2"/>
    <w:rsid w:val="00C91D71"/>
    <w:rsid w:val="00C926EF"/>
    <w:rsid w:val="00C941B1"/>
    <w:rsid w:val="00CB3D07"/>
    <w:rsid w:val="00CC2A6B"/>
    <w:rsid w:val="00CC531D"/>
    <w:rsid w:val="00CC6A10"/>
    <w:rsid w:val="00CD5578"/>
    <w:rsid w:val="00CD6402"/>
    <w:rsid w:val="00CE6CB8"/>
    <w:rsid w:val="00D037D0"/>
    <w:rsid w:val="00D055BA"/>
    <w:rsid w:val="00D15703"/>
    <w:rsid w:val="00D17035"/>
    <w:rsid w:val="00D30559"/>
    <w:rsid w:val="00D40157"/>
    <w:rsid w:val="00D45572"/>
    <w:rsid w:val="00D53247"/>
    <w:rsid w:val="00D53A4E"/>
    <w:rsid w:val="00D61863"/>
    <w:rsid w:val="00D61E01"/>
    <w:rsid w:val="00D658BF"/>
    <w:rsid w:val="00D664A3"/>
    <w:rsid w:val="00D713BE"/>
    <w:rsid w:val="00D75B32"/>
    <w:rsid w:val="00D762CC"/>
    <w:rsid w:val="00D76BF0"/>
    <w:rsid w:val="00D806DF"/>
    <w:rsid w:val="00D84E9A"/>
    <w:rsid w:val="00D85170"/>
    <w:rsid w:val="00D958CE"/>
    <w:rsid w:val="00D95A9C"/>
    <w:rsid w:val="00D96608"/>
    <w:rsid w:val="00D97FE6"/>
    <w:rsid w:val="00DB00CE"/>
    <w:rsid w:val="00DC4756"/>
    <w:rsid w:val="00DE08F5"/>
    <w:rsid w:val="00DE4D0D"/>
    <w:rsid w:val="00DF00F1"/>
    <w:rsid w:val="00DF0FD5"/>
    <w:rsid w:val="00DF2448"/>
    <w:rsid w:val="00DF7DE1"/>
    <w:rsid w:val="00E03B97"/>
    <w:rsid w:val="00E06CE1"/>
    <w:rsid w:val="00E135E4"/>
    <w:rsid w:val="00E27934"/>
    <w:rsid w:val="00E35174"/>
    <w:rsid w:val="00E43F8D"/>
    <w:rsid w:val="00E53E33"/>
    <w:rsid w:val="00E547AB"/>
    <w:rsid w:val="00E55435"/>
    <w:rsid w:val="00E55803"/>
    <w:rsid w:val="00E7276D"/>
    <w:rsid w:val="00E7401C"/>
    <w:rsid w:val="00E953C8"/>
    <w:rsid w:val="00EA72FB"/>
    <w:rsid w:val="00EC6E4C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5C61"/>
    <w:rsid w:val="00F675CB"/>
    <w:rsid w:val="00F705EB"/>
    <w:rsid w:val="00F74956"/>
    <w:rsid w:val="00F8003E"/>
    <w:rsid w:val="00F867A6"/>
    <w:rsid w:val="00F97B3F"/>
    <w:rsid w:val="00FA0D23"/>
    <w:rsid w:val="00FA3159"/>
    <w:rsid w:val="00FB3CE0"/>
    <w:rsid w:val="00FB6CCC"/>
    <w:rsid w:val="00FC3553"/>
    <w:rsid w:val="00FC6619"/>
    <w:rsid w:val="00FE2097"/>
    <w:rsid w:val="00FE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4249BA"/>
  <w15:docId w15:val="{05417FCF-2D84-495E-915B-87803442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rsid w:val="00B14BB7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rsid w:val="00B14BB7"/>
    <w:rPr>
      <w:rFonts w:ascii="Tahoma" w:eastAsia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eastAsia="Tahoma" w:hAnsi="Tahoma" w:cs="Tahoma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se.sci-lib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BC83A-436C-484A-93FC-E29044A10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29</Pages>
  <Words>6867</Words>
  <Characters>39143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Черников Сергей Ильич</cp:lastModifiedBy>
  <cp:revision>241</cp:revision>
  <cp:lastPrinted>2018-09-17T03:01:00Z</cp:lastPrinted>
  <dcterms:created xsi:type="dcterms:W3CDTF">2021-11-10T08:43:00Z</dcterms:created>
  <dcterms:modified xsi:type="dcterms:W3CDTF">2023-10-23T08:39:00Z</dcterms:modified>
</cp:coreProperties>
</file>